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7EC3457D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565024">
        <w:rPr>
          <w:rFonts w:ascii="Arial" w:eastAsia="Arial" w:hAnsi="Arial" w:cs="Arial"/>
          <w:color w:val="000000"/>
        </w:rPr>
        <w:t xml:space="preserve">CARLOS ANDRES MESA ARRECHEA </w:t>
      </w:r>
      <w:r w:rsidR="00180E49" w:rsidRPr="00A82B09">
        <w:rPr>
          <w:rFonts w:ascii="Arial" w:hAnsi="Arial" w:cs="Arial"/>
        </w:rPr>
        <w:tab/>
      </w:r>
    </w:p>
    <w:p w14:paraId="1CD48EA0" w14:textId="40EBD5A5" w:rsidR="00536329" w:rsidRPr="0092241A" w:rsidRDefault="00536329" w:rsidP="00E05ECA">
      <w:pPr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565024">
        <w:rPr>
          <w:rFonts w:ascii="Arial" w:hAnsi="Arial" w:cs="Arial"/>
        </w:rPr>
        <w:t>16.896.586</w:t>
      </w:r>
      <w:r w:rsidR="00565024">
        <w:rPr>
          <w:rFonts w:ascii="Arial" w:eastAsia="Arial" w:hAnsi="Arial" w:cs="Arial"/>
          <w:color w:val="000000"/>
        </w:rPr>
        <w:t xml:space="preserve"> DE FLORIDA VALLE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579E976D" w:rsidR="00536329" w:rsidRPr="00E05EC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7E6A79">
        <w:rPr>
          <w:rFonts w:ascii="Arial" w:hAnsi="Arial" w:cs="Arial"/>
        </w:rPr>
        <w:t>DISPONIBILIDAD</w:t>
      </w:r>
      <w:r w:rsidR="00AC37A4" w:rsidRPr="0092241A">
        <w:rPr>
          <w:rFonts w:ascii="Arial" w:hAnsi="Arial" w:cs="Arial"/>
        </w:rPr>
        <w:t>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500C7F" w:rsidRPr="00500C7F">
        <w:rPr>
          <w:rFonts w:ascii="Arial" w:hAnsi="Arial" w:cs="Arial"/>
        </w:rPr>
        <w:t>350023230</w:t>
      </w:r>
      <w:r w:rsidR="00565024">
        <w:rPr>
          <w:rFonts w:ascii="Arial" w:hAnsi="Arial" w:cs="Arial"/>
        </w:rPr>
        <w:t>0</w:t>
      </w:r>
      <w:r w:rsidR="006A2B9C" w:rsidRPr="00E05ECA">
        <w:rPr>
          <w:rFonts w:ascii="Arial" w:hAnsi="Arial" w:cs="Arial"/>
          <w:color w:val="000000"/>
        </w:rPr>
        <w:tab/>
      </w:r>
    </w:p>
    <w:p w14:paraId="6E95B1CF" w14:textId="6A5289C9" w:rsidR="00536329" w:rsidRPr="007E6A79" w:rsidRDefault="00185C8A" w:rsidP="00536329">
      <w:pPr>
        <w:pStyle w:val="Textoindependiente"/>
        <w:rPr>
          <w:rFonts w:ascii="Arial" w:hAnsi="Arial" w:cs="Arial"/>
        </w:rPr>
      </w:pPr>
      <w:r w:rsidRPr="00E05ECA">
        <w:rPr>
          <w:rFonts w:ascii="Arial" w:hAnsi="Arial" w:cs="Arial"/>
        </w:rPr>
        <w:t>RESERVA:</w:t>
      </w:r>
      <w:r w:rsidR="00305F51" w:rsidRPr="00E05ECA">
        <w:rPr>
          <w:rFonts w:ascii="Arial" w:hAnsi="Arial" w:cs="Arial"/>
        </w:rPr>
        <w:tab/>
      </w:r>
      <w:r w:rsidR="00305F51" w:rsidRPr="00E05ECA">
        <w:rPr>
          <w:rFonts w:ascii="Arial" w:hAnsi="Arial" w:cs="Arial"/>
        </w:rPr>
        <w:tab/>
      </w:r>
      <w:r w:rsidR="00305F51" w:rsidRPr="00E05ECA">
        <w:rPr>
          <w:rFonts w:ascii="Arial" w:hAnsi="Arial" w:cs="Arial"/>
        </w:rPr>
        <w:tab/>
      </w:r>
      <w:r w:rsidRPr="00E05ECA">
        <w:rPr>
          <w:rFonts w:ascii="Arial" w:hAnsi="Arial" w:cs="Arial"/>
        </w:rPr>
        <w:tab/>
        <w:t>No. RPC</w:t>
      </w:r>
      <w:r w:rsidR="00074961" w:rsidRPr="00E05ECA">
        <w:rPr>
          <w:rFonts w:ascii="Arial" w:hAnsi="Arial" w:cs="Arial"/>
        </w:rPr>
        <w:t>.</w:t>
      </w:r>
      <w:r w:rsidRPr="00E05ECA">
        <w:rPr>
          <w:rFonts w:ascii="Arial" w:hAnsi="Arial" w:cs="Arial"/>
        </w:rPr>
        <w:t xml:space="preserve">  </w:t>
      </w:r>
      <w:r w:rsidR="00565024">
        <w:rPr>
          <w:rFonts w:ascii="Arial" w:hAnsi="Arial" w:cs="Arial"/>
        </w:rPr>
        <w:t>4500360044</w:t>
      </w:r>
      <w:r w:rsidR="006A2B9C" w:rsidRPr="007E6A79">
        <w:rPr>
          <w:rFonts w:ascii="Arial" w:hAnsi="Arial" w:cs="Arial"/>
        </w:rPr>
        <w:tab/>
      </w:r>
      <w:r w:rsidR="00E80DF9" w:rsidRPr="007E6A79">
        <w:rPr>
          <w:rFonts w:ascii="Arial" w:hAnsi="Arial" w:cs="Arial"/>
        </w:rPr>
        <w:tab/>
      </w:r>
      <w:r w:rsidR="00536329" w:rsidRPr="007E6A79">
        <w:rPr>
          <w:rFonts w:ascii="Arial" w:hAnsi="Arial" w:cs="Arial"/>
        </w:rPr>
        <w:tab/>
        <w:t xml:space="preserve"> </w:t>
      </w:r>
    </w:p>
    <w:p w14:paraId="725B1CBF" w14:textId="6AE666C2" w:rsidR="00032343" w:rsidRPr="0092241A" w:rsidRDefault="00536329" w:rsidP="007E6A79">
      <w:pPr>
        <w:pStyle w:val="Textoindependiente"/>
        <w:rPr>
          <w:rFonts w:ascii="Arial" w:hAnsi="Arial" w:cs="Arial"/>
        </w:rPr>
      </w:pPr>
      <w:r w:rsidRPr="007E6A79">
        <w:rPr>
          <w:rFonts w:ascii="Arial" w:hAnsi="Arial" w:cs="Arial"/>
        </w:rPr>
        <w:t>VALORDELCON</w:t>
      </w:r>
      <w:r w:rsidR="00185C8A" w:rsidRPr="007E6A79">
        <w:rPr>
          <w:rFonts w:ascii="Arial" w:hAnsi="Arial" w:cs="Arial"/>
        </w:rPr>
        <w:t>TRATO</w:t>
      </w:r>
      <w:r w:rsidR="009367CA" w:rsidRPr="007E6A79">
        <w:rPr>
          <w:rFonts w:ascii="Arial" w:hAnsi="Arial" w:cs="Arial"/>
        </w:rPr>
        <w:t>:</w:t>
      </w:r>
      <w:r w:rsidR="0013777F" w:rsidRPr="007E6A79">
        <w:rPr>
          <w:rFonts w:ascii="Arial" w:hAnsi="Arial" w:cs="Arial"/>
        </w:rPr>
        <w:tab/>
      </w:r>
      <w:r w:rsidR="0013777F" w:rsidRPr="007E6A79">
        <w:rPr>
          <w:rFonts w:ascii="Arial" w:hAnsi="Arial" w:cs="Arial"/>
        </w:rPr>
        <w:tab/>
      </w:r>
      <w:r w:rsidR="006A2B9C" w:rsidRPr="007E6A79">
        <w:rPr>
          <w:rFonts w:ascii="Arial" w:hAnsi="Arial" w:cs="Arial"/>
        </w:rPr>
        <w:t xml:space="preserve">$ </w:t>
      </w:r>
      <w:r w:rsidR="00A1414C">
        <w:rPr>
          <w:rFonts w:ascii="Arial" w:hAnsi="Arial" w:cs="Arial"/>
        </w:rPr>
        <w:t>6.552.000 (SEIS MILLONES QUINIENTOS CINCUENTA Y DOS MIL PESOS M/CTE)</w:t>
      </w:r>
    </w:p>
    <w:p w14:paraId="65C890B9" w14:textId="73B6E1F9" w:rsidR="000005A3" w:rsidRPr="0092241A" w:rsidRDefault="00185C8A" w:rsidP="007E6A7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06527A48" w:rsidR="00180E49" w:rsidRDefault="00500C7F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500C7F">
        <w:rPr>
          <w:rFonts w:ascii="Arial" w:hAnsi="Arial" w:cs="Arial"/>
          <w:color w:val="000000"/>
          <w:shd w:val="clear" w:color="auto" w:fill="FFFFFF"/>
        </w:rPr>
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</w:t>
      </w:r>
      <w:r w:rsidR="0084763A" w:rsidRPr="0084763A">
        <w:rPr>
          <w:rFonts w:ascii="Arial" w:hAnsi="Arial" w:cs="Arial"/>
          <w:color w:val="000000"/>
          <w:shd w:val="clear" w:color="auto" w:fill="FFFFFF"/>
        </w:rPr>
        <w:t>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8A66328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7E6A79">
        <w:rPr>
          <w:rFonts w:ascii="Arial" w:hAnsi="Arial" w:cs="Arial"/>
          <w:lang w:val="es-ES_tradnl"/>
        </w:rPr>
        <w:t>0</w:t>
      </w:r>
      <w:r w:rsidR="00565024">
        <w:rPr>
          <w:rFonts w:ascii="Arial" w:hAnsi="Arial" w:cs="Arial"/>
          <w:lang w:val="es-ES_tradnl"/>
        </w:rPr>
        <w:t>801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7A7A0329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51217B72" w14:textId="5B276F5C" w:rsidR="00565024" w:rsidRPr="00565024" w:rsidRDefault="00565024" w:rsidP="0056502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1"/>
          <w:szCs w:val="21"/>
        </w:rPr>
      </w:pPr>
    </w:p>
    <w:p w14:paraId="0C89ADB1" w14:textId="77777777" w:rsidR="00565024" w:rsidRPr="0012301E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</w:rPr>
      </w:pPr>
    </w:p>
    <w:p w14:paraId="18D91AA6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" w:right="64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1. </w:t>
      </w:r>
      <w:r w:rsidRPr="00805795">
        <w:rPr>
          <w:rFonts w:ascii="Arial" w:hAnsi="Arial" w:cs="Arial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BE00062" w14:textId="77777777" w:rsidR="00565024" w:rsidRPr="00805795" w:rsidRDefault="00565024" w:rsidP="00565024">
      <w:pPr>
        <w:pStyle w:val="Prrafodelista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utoSpaceDN/>
        <w:jc w:val="both"/>
        <w:textAlignment w:val="auto"/>
        <w:rPr>
          <w:rFonts w:ascii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Realicé socialización del proyecto con </w:t>
      </w:r>
      <w:r>
        <w:rPr>
          <w:rFonts w:ascii="Arial" w:eastAsia="Arial" w:hAnsi="Arial" w:cs="Arial"/>
          <w:color w:val="000000"/>
          <w:sz w:val="24"/>
          <w:szCs w:val="24"/>
        </w:rPr>
        <w:t>los coordinadores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las fundaciones Corpudesa en el barrio Manuela Beltrán 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Fundapre</w:t>
      </w:r>
      <w:proofErr w:type="spellEnd"/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 el barrio Bonilla Aragón de 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>la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comuna 14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 de la ciudad de Santiago de Cali</w:t>
      </w:r>
      <w:r w:rsidRPr="00805795">
        <w:rPr>
          <w:rFonts w:ascii="Arial" w:eastAsia="ArialMT" w:hAnsi="Arial" w:cs="Arial"/>
          <w:sz w:val="24"/>
          <w:szCs w:val="24"/>
        </w:rPr>
        <w:t>.</w:t>
      </w:r>
    </w:p>
    <w:p w14:paraId="1167F6C8" w14:textId="12E7FC68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</w:rPr>
      </w:pPr>
    </w:p>
    <w:p w14:paraId="5C7309E8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2. </w:t>
      </w:r>
      <w:r w:rsidRPr="00805795">
        <w:rPr>
          <w:rFonts w:ascii="Arial" w:hAnsi="Arial" w:cs="Arial"/>
        </w:rPr>
        <w:t>Realizar tareas de apoyo en la elaboración y presentación de informes, registró de los beneficiarios del proyecto a través de la plataforma SIDER, registro fotográfico y bases de datos, correspondiente a los jornadas y eventos</w:t>
      </w:r>
      <w:r w:rsidRPr="00805795">
        <w:rPr>
          <w:rFonts w:ascii="Arial" w:eastAsia="Arial" w:hAnsi="Arial" w:cs="Arial"/>
        </w:rPr>
        <w:t>.</w:t>
      </w:r>
    </w:p>
    <w:p w14:paraId="444FEC69" w14:textId="68CAEF68" w:rsidR="00565024" w:rsidRPr="00565024" w:rsidRDefault="00565024" w:rsidP="00565024">
      <w:pPr>
        <w:widowControl w:val="0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  <w:r w:rsidRPr="00805795">
        <w:rPr>
          <w:rFonts w:ascii="Arial" w:eastAsia="Arial" w:hAnsi="Arial" w:cs="Arial"/>
          <w:color w:val="000000"/>
        </w:rPr>
        <w:t>No realicé actividades en este periodo.</w:t>
      </w:r>
    </w:p>
    <w:p w14:paraId="4C4F4983" w14:textId="77777777" w:rsidR="00565024" w:rsidRPr="00805795" w:rsidRDefault="00565024" w:rsidP="0056502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left="720" w:right="194"/>
        <w:jc w:val="both"/>
        <w:rPr>
          <w:rFonts w:ascii="Arial" w:eastAsia="ArialMT" w:hAnsi="Arial" w:cs="Arial"/>
        </w:rPr>
      </w:pPr>
    </w:p>
    <w:p w14:paraId="492D5DE6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left="720" w:right="194"/>
        <w:jc w:val="both"/>
        <w:rPr>
          <w:rFonts w:ascii="Arial" w:eastAsia="ArialMT" w:hAnsi="Arial" w:cs="Arial"/>
        </w:rPr>
      </w:pPr>
    </w:p>
    <w:p w14:paraId="6C780DA7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</w:p>
    <w:p w14:paraId="54B0BC59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805795">
        <w:rPr>
          <w:rFonts w:ascii="Arial" w:eastAsia="Arial" w:hAnsi="Arial" w:cs="Arial"/>
        </w:rPr>
        <w:lastRenderedPageBreak/>
        <w:t xml:space="preserve">3. </w:t>
      </w:r>
      <w:r w:rsidRPr="00805795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</w:t>
      </w:r>
      <w:r w:rsidRPr="00805795">
        <w:rPr>
          <w:rFonts w:ascii="Arial" w:eastAsia="Arial" w:hAnsi="Arial" w:cs="Arial"/>
        </w:rPr>
        <w:t>.</w:t>
      </w:r>
    </w:p>
    <w:p w14:paraId="1B3685C4" w14:textId="77777777" w:rsidR="00565024" w:rsidRPr="00805795" w:rsidRDefault="00565024" w:rsidP="0056502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</w:rPr>
      </w:pPr>
      <w:r w:rsidRPr="00805795">
        <w:rPr>
          <w:rFonts w:ascii="Arial" w:eastAsia="Arial" w:hAnsi="Arial" w:cs="Arial"/>
          <w:color w:val="000000"/>
        </w:rPr>
        <w:t>Asistí de manera virtual a la socialización de los procesos administrativos establecidos por la coordinación general.</w:t>
      </w:r>
    </w:p>
    <w:p w14:paraId="15B6651B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1151796E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7DAC2269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t xml:space="preserve">4. </w:t>
      </w:r>
      <w:r w:rsidRPr="00805795">
        <w:rPr>
          <w:rFonts w:ascii="Arial" w:hAnsi="Arial" w:cs="Arial"/>
        </w:rPr>
        <w:t>Realizar tareas de apoyo en las actividades operativas, logísticas o asistenciales de carácter misional de la Secretaría de Deporte y Recreación, en el cumplimiento del objeto contractual.</w:t>
      </w:r>
    </w:p>
    <w:p w14:paraId="4FB111DA" w14:textId="77777777" w:rsidR="00565024" w:rsidRPr="00805795" w:rsidRDefault="00565024" w:rsidP="0056502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t>No realicé actividades en este periodo.</w:t>
      </w:r>
    </w:p>
    <w:p w14:paraId="5706ADD6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3647DC2F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DD6D10F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t xml:space="preserve">5. </w:t>
      </w:r>
      <w:r w:rsidRPr="00805795">
        <w:rPr>
          <w:rFonts w:ascii="Arial" w:hAnsi="Arial" w:cs="Arial"/>
        </w:rPr>
        <w:t>Las demás relacionadas con el desarrollo del objeto contractual</w:t>
      </w:r>
      <w:r w:rsidRPr="00805795">
        <w:rPr>
          <w:rFonts w:ascii="Arial" w:eastAsia="Arial" w:hAnsi="Arial" w:cs="Arial"/>
          <w:color w:val="000000"/>
        </w:rPr>
        <w:t>.</w:t>
      </w:r>
    </w:p>
    <w:p w14:paraId="351F326C" w14:textId="77777777" w:rsidR="00565024" w:rsidRPr="00EF3985" w:rsidRDefault="00565024" w:rsidP="00565024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N/>
        <w:ind w:right="111"/>
        <w:jc w:val="both"/>
        <w:textAlignment w:val="auto"/>
        <w:rPr>
          <w:rFonts w:ascii="Arial" w:eastAsia="Arial" w:hAnsi="Arial" w:cs="Arial"/>
          <w:color w:val="000000"/>
          <w:sz w:val="24"/>
          <w:szCs w:val="24"/>
        </w:rPr>
      </w:pPr>
      <w:r w:rsidRPr="00EF3985">
        <w:rPr>
          <w:rFonts w:ascii="Arial" w:eastAsia="Arial" w:hAnsi="Arial" w:cs="Arial"/>
          <w:color w:val="000000"/>
          <w:sz w:val="24"/>
          <w:szCs w:val="24"/>
        </w:rPr>
        <w:t>No realicé actividades en este periodo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645579E" w14:textId="4C3F935C" w:rsidR="00E05ECA" w:rsidRDefault="00E05ECA" w:rsidP="00E05ECA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3E051174" w:rsidR="0092241A" w:rsidRDefault="0092241A" w:rsidP="0092241A">
      <w:pPr>
        <w:pStyle w:val="Default"/>
        <w:rPr>
          <w:lang w:val="es-ES"/>
        </w:rPr>
      </w:pPr>
    </w:p>
    <w:p w14:paraId="637B7198" w14:textId="11C1C7FC" w:rsidR="00565024" w:rsidRDefault="00565024" w:rsidP="0092241A">
      <w:pPr>
        <w:pStyle w:val="Default"/>
        <w:rPr>
          <w:lang w:val="es-ES"/>
        </w:rPr>
      </w:pPr>
    </w:p>
    <w:p w14:paraId="5B41BF7F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" w:right="64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1. </w:t>
      </w:r>
      <w:r w:rsidRPr="00805795">
        <w:rPr>
          <w:rFonts w:ascii="Arial" w:hAnsi="Arial" w:cs="Arial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45C5DA2" w14:textId="77777777" w:rsidR="00565024" w:rsidRPr="00546F28" w:rsidRDefault="00565024" w:rsidP="00565024">
      <w:pPr>
        <w:pStyle w:val="Prrafodelista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utoSpaceDN/>
        <w:jc w:val="both"/>
        <w:textAlignment w:val="auto"/>
        <w:rPr>
          <w:rFonts w:ascii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Realicé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diligenciamiento de formatos de inscripción y 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socialización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de metodología de enseñanza a los niños, niñas y adolescentes 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de la </w:t>
      </w:r>
      <w:r>
        <w:rPr>
          <w:rFonts w:ascii="Arial" w:eastAsia="Arial" w:hAnsi="Arial" w:cs="Arial"/>
          <w:color w:val="000000"/>
          <w:sz w:val="24"/>
          <w:szCs w:val="24"/>
        </w:rPr>
        <w:t>fundación corpudesa, con sede el barrio Manuela Beltrán</w:t>
      </w:r>
      <w:r w:rsidRPr="00BF7F76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>de la ciudad de Santiago de Cali</w:t>
      </w:r>
      <w:r w:rsidRPr="00546F28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680B1F1" w14:textId="77777777" w:rsidR="00565024" w:rsidRPr="00805795" w:rsidRDefault="00565024" w:rsidP="00565024">
      <w:pPr>
        <w:pStyle w:val="Prrafode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hAnsi="Arial" w:cs="Arial"/>
          <w:sz w:val="24"/>
          <w:szCs w:val="24"/>
        </w:rPr>
      </w:pPr>
    </w:p>
    <w:p w14:paraId="72375D30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</w:rPr>
      </w:pPr>
    </w:p>
    <w:p w14:paraId="50FEF731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2. </w:t>
      </w:r>
      <w:r w:rsidRPr="00805795">
        <w:rPr>
          <w:rFonts w:ascii="Arial" w:hAnsi="Arial" w:cs="Arial"/>
        </w:rPr>
        <w:t>Realizar tareas de apoyo en la elaboración y presentación de informes, registró de los beneficiarios del proyecto a través de la plataforma SIDER, registro fotográfico y bases de datos, correspondiente a los jornadas y eventos</w:t>
      </w:r>
      <w:r w:rsidRPr="00805795">
        <w:rPr>
          <w:rFonts w:ascii="Arial" w:eastAsia="Arial" w:hAnsi="Arial" w:cs="Arial"/>
        </w:rPr>
        <w:t>.</w:t>
      </w:r>
    </w:p>
    <w:p w14:paraId="605DFD46" w14:textId="77777777" w:rsidR="00565024" w:rsidRPr="00805795" w:rsidRDefault="00565024" w:rsidP="00565024">
      <w:pPr>
        <w:widowControl w:val="0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  <w:r>
        <w:rPr>
          <w:rFonts w:ascii="Arial" w:eastAsia="Arial" w:hAnsi="Arial" w:cs="Arial"/>
          <w:color w:val="000000"/>
        </w:rPr>
        <w:t>Realicé procesos de registro de beneficiarios según parrilla establecida por el programa asignado en la plataforma SIDER</w:t>
      </w:r>
      <w:r w:rsidRPr="00805795">
        <w:rPr>
          <w:rFonts w:ascii="Arial" w:eastAsia="Arial" w:hAnsi="Arial" w:cs="Arial"/>
          <w:color w:val="000000"/>
        </w:rPr>
        <w:t>.</w:t>
      </w:r>
    </w:p>
    <w:p w14:paraId="10CA448B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left="720" w:right="194"/>
        <w:jc w:val="both"/>
        <w:rPr>
          <w:rFonts w:ascii="Arial" w:eastAsia="ArialMT" w:hAnsi="Arial" w:cs="Arial"/>
        </w:rPr>
      </w:pPr>
    </w:p>
    <w:p w14:paraId="3AB4415E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</w:p>
    <w:p w14:paraId="303C87D2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805795">
        <w:rPr>
          <w:rFonts w:ascii="Arial" w:eastAsia="Arial" w:hAnsi="Arial" w:cs="Arial"/>
        </w:rPr>
        <w:t xml:space="preserve">3. </w:t>
      </w:r>
      <w:r w:rsidRPr="00805795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</w:t>
      </w:r>
      <w:r w:rsidRPr="00805795">
        <w:rPr>
          <w:rFonts w:ascii="Arial" w:eastAsia="Arial" w:hAnsi="Arial" w:cs="Arial"/>
        </w:rPr>
        <w:t>.</w:t>
      </w:r>
    </w:p>
    <w:p w14:paraId="1D334082" w14:textId="77777777" w:rsidR="00565024" w:rsidRPr="00805795" w:rsidRDefault="00565024" w:rsidP="0056502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</w:rPr>
      </w:pPr>
      <w:r w:rsidRPr="00805795">
        <w:rPr>
          <w:rFonts w:ascii="Arial" w:eastAsia="Arial" w:hAnsi="Arial" w:cs="Arial"/>
          <w:color w:val="000000"/>
        </w:rPr>
        <w:t xml:space="preserve">Asistí </w:t>
      </w:r>
      <w:r w:rsidRPr="006E2C00">
        <w:rPr>
          <w:rFonts w:ascii="Arial" w:eastAsia="Arial" w:hAnsi="Arial" w:cs="Arial"/>
          <w:color w:val="000000"/>
        </w:rPr>
        <w:t xml:space="preserve">de manera </w:t>
      </w:r>
      <w:r>
        <w:rPr>
          <w:rFonts w:ascii="Arial" w:eastAsia="Arial" w:hAnsi="Arial" w:cs="Arial"/>
          <w:color w:val="000000"/>
        </w:rPr>
        <w:t>presencia</w:t>
      </w:r>
      <w:r w:rsidRPr="006E2C00">
        <w:rPr>
          <w:rFonts w:ascii="Arial" w:eastAsia="Arial" w:hAnsi="Arial" w:cs="Arial"/>
          <w:color w:val="000000"/>
        </w:rPr>
        <w:t>l a la socialización de</w:t>
      </w:r>
      <w:r>
        <w:rPr>
          <w:rFonts w:ascii="Arial" w:eastAsia="Arial" w:hAnsi="Arial" w:cs="Arial"/>
          <w:color w:val="000000"/>
        </w:rPr>
        <w:t xml:space="preserve"> </w:t>
      </w:r>
      <w:r w:rsidRPr="006E2C00">
        <w:rPr>
          <w:rFonts w:ascii="Arial" w:eastAsia="Arial" w:hAnsi="Arial" w:cs="Arial"/>
          <w:color w:val="000000"/>
        </w:rPr>
        <w:t>procesos administrativos</w:t>
      </w:r>
      <w:r>
        <w:rPr>
          <w:rFonts w:ascii="Arial" w:eastAsia="Arial" w:hAnsi="Arial" w:cs="Arial"/>
          <w:color w:val="000000"/>
        </w:rPr>
        <w:t xml:space="preserve">, metodológicos y técnicos </w:t>
      </w:r>
      <w:r w:rsidRPr="006E2C00">
        <w:rPr>
          <w:rFonts w:ascii="Arial" w:eastAsia="Arial" w:hAnsi="Arial" w:cs="Arial"/>
          <w:color w:val="000000"/>
        </w:rPr>
        <w:t>establecidos por la coordinación general</w:t>
      </w:r>
      <w:r w:rsidRPr="00805795">
        <w:rPr>
          <w:rFonts w:ascii="Arial" w:eastAsia="Arial" w:hAnsi="Arial" w:cs="Arial"/>
          <w:color w:val="000000"/>
        </w:rPr>
        <w:t>.</w:t>
      </w:r>
    </w:p>
    <w:p w14:paraId="523E7E10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4277068D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6B4327C9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lastRenderedPageBreak/>
        <w:t xml:space="preserve">4. </w:t>
      </w:r>
      <w:r w:rsidRPr="00805795">
        <w:rPr>
          <w:rFonts w:ascii="Arial" w:hAnsi="Arial" w:cs="Arial"/>
        </w:rPr>
        <w:t>Realizar tareas de apoyo en las actividades operativas, logísticas o asistenciales de carácter misional de la Secretaría de Deporte y Recreación, en el cumplimiento del objeto contractual.</w:t>
      </w:r>
    </w:p>
    <w:p w14:paraId="21669515" w14:textId="7A6A601E" w:rsidR="00565024" w:rsidRPr="00565024" w:rsidRDefault="00565024" w:rsidP="0056502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Realicé jornadas de activación física y recreativas con los alumnos de primera infancia de Casas Palenque – Litoral Floreciente</w:t>
      </w:r>
      <w:r w:rsidRPr="00805795">
        <w:rPr>
          <w:rFonts w:ascii="Arial" w:eastAsia="Arial" w:hAnsi="Arial" w:cs="Arial"/>
          <w:color w:val="000000"/>
        </w:rPr>
        <w:t>.</w:t>
      </w:r>
    </w:p>
    <w:p w14:paraId="7771FA54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6A9D4F17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FF018D2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t xml:space="preserve">5. </w:t>
      </w:r>
      <w:r w:rsidRPr="00805795">
        <w:rPr>
          <w:rFonts w:ascii="Arial" w:hAnsi="Arial" w:cs="Arial"/>
        </w:rPr>
        <w:t>Las demás relacionadas con el desarrollo del objeto contractual</w:t>
      </w:r>
      <w:r w:rsidRPr="00805795">
        <w:rPr>
          <w:rFonts w:ascii="Arial" w:eastAsia="Arial" w:hAnsi="Arial" w:cs="Arial"/>
          <w:color w:val="000000"/>
        </w:rPr>
        <w:t>.</w:t>
      </w:r>
    </w:p>
    <w:p w14:paraId="17E7571C" w14:textId="31532B2E" w:rsidR="00500C7F" w:rsidRPr="00565024" w:rsidRDefault="00565024" w:rsidP="00500C7F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N/>
        <w:ind w:right="111"/>
        <w:jc w:val="both"/>
        <w:textAlignment w:val="auto"/>
        <w:rPr>
          <w:rFonts w:ascii="Arial" w:eastAsia="Arial" w:hAnsi="Arial" w:cs="Arial"/>
          <w:color w:val="000000"/>
          <w:sz w:val="24"/>
          <w:szCs w:val="24"/>
        </w:rPr>
      </w:pPr>
      <w:r w:rsidRPr="00EF6970">
        <w:rPr>
          <w:rFonts w:ascii="Arial" w:hAnsi="Arial" w:cs="Arial"/>
          <w:sz w:val="24"/>
          <w:szCs w:val="24"/>
        </w:rPr>
        <w:t xml:space="preserve">Realicé </w:t>
      </w:r>
      <w:r>
        <w:rPr>
          <w:rFonts w:ascii="Arial" w:hAnsi="Arial" w:cs="Arial"/>
          <w:sz w:val="24"/>
          <w:szCs w:val="24"/>
        </w:rPr>
        <w:t xml:space="preserve">revisión y </w:t>
      </w:r>
      <w:r w:rsidRPr="00EF6970">
        <w:rPr>
          <w:rFonts w:ascii="Arial" w:hAnsi="Arial" w:cs="Arial"/>
          <w:sz w:val="24"/>
          <w:szCs w:val="24"/>
        </w:rPr>
        <w:t>mantenimiento preventivo de los implementos</w:t>
      </w:r>
      <w:r>
        <w:rPr>
          <w:rFonts w:ascii="Arial" w:hAnsi="Arial" w:cs="Arial"/>
          <w:sz w:val="24"/>
          <w:szCs w:val="24"/>
        </w:rPr>
        <w:t xml:space="preserve"> lúdicos</w:t>
      </w:r>
      <w:r w:rsidRPr="00EF6970">
        <w:rPr>
          <w:rFonts w:ascii="Arial" w:hAnsi="Arial" w:cs="Arial"/>
          <w:sz w:val="24"/>
          <w:szCs w:val="24"/>
        </w:rPr>
        <w:t xml:space="preserve"> deportivos asignado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BDA49D4" w14:textId="2F71FD07" w:rsidR="00500C7F" w:rsidRDefault="00500C7F" w:rsidP="00500C7F">
      <w:pPr>
        <w:pStyle w:val="NormalWeb"/>
        <w:spacing w:before="0" w:beforeAutospacing="0" w:after="0" w:afterAutospacing="0"/>
        <w:jc w:val="both"/>
      </w:pPr>
    </w:p>
    <w:p w14:paraId="4304D514" w14:textId="77777777" w:rsidR="00565024" w:rsidRDefault="00565024" w:rsidP="00500C7F">
      <w:pPr>
        <w:pStyle w:val="NormalWeb"/>
        <w:spacing w:before="0" w:beforeAutospacing="0" w:after="0" w:afterAutospacing="0"/>
        <w:jc w:val="both"/>
      </w:pPr>
    </w:p>
    <w:p w14:paraId="15D16082" w14:textId="77777777" w:rsidR="00E05ECA" w:rsidRPr="00BA1E44" w:rsidRDefault="00E05ECA" w:rsidP="00E05ECA">
      <w:pPr>
        <w:pStyle w:val="NormalWeb"/>
        <w:spacing w:before="0" w:beforeAutospacing="0" w:after="0" w:afterAutospacing="0"/>
        <w:ind w:left="840"/>
        <w:jc w:val="both"/>
      </w:pPr>
    </w:p>
    <w:p w14:paraId="2FCF3538" w14:textId="5EAC52C2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1161599B" w14:textId="2B6F2A72" w:rsidR="00565024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</w:rPr>
      </w:pPr>
    </w:p>
    <w:p w14:paraId="62BC2A82" w14:textId="77777777" w:rsidR="00565024" w:rsidRPr="0012301E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</w:rPr>
      </w:pPr>
    </w:p>
    <w:p w14:paraId="5EB73FA3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" w:right="64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1. </w:t>
      </w:r>
      <w:r w:rsidRPr="00805795">
        <w:rPr>
          <w:rFonts w:ascii="Arial" w:hAnsi="Arial" w:cs="Arial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7113020" w14:textId="77777777" w:rsidR="00565024" w:rsidRPr="00805795" w:rsidRDefault="00565024" w:rsidP="00565024">
      <w:pPr>
        <w:pStyle w:val="Prrafodelista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autoSpaceDN/>
        <w:jc w:val="both"/>
        <w:textAlignment w:val="auto"/>
        <w:rPr>
          <w:rFonts w:ascii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Realicé </w:t>
      </w:r>
      <w:r>
        <w:rPr>
          <w:rFonts w:ascii="Arial" w:eastAsia="Arial" w:hAnsi="Arial" w:cs="Arial"/>
          <w:color w:val="000000"/>
          <w:sz w:val="24"/>
          <w:szCs w:val="24"/>
        </w:rPr>
        <w:t>jornadas de circuitos con los usuarios de la fundación externado corpudesa</w:t>
      </w:r>
      <w:r w:rsidRPr="00BF7F76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 el barrio Manuela Beltrán 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>de la ciudad de Santiago de Cali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9700249" w14:textId="77777777" w:rsidR="00565024" w:rsidRPr="00805795" w:rsidRDefault="00565024" w:rsidP="00565024">
      <w:pPr>
        <w:pStyle w:val="Prrafode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hAnsi="Arial" w:cs="Arial"/>
          <w:sz w:val="24"/>
          <w:szCs w:val="24"/>
        </w:rPr>
      </w:pPr>
    </w:p>
    <w:p w14:paraId="49146902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</w:rPr>
      </w:pPr>
    </w:p>
    <w:p w14:paraId="2F0D5E4D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</w:rPr>
        <w:t xml:space="preserve">2. </w:t>
      </w:r>
      <w:r w:rsidRPr="00805795">
        <w:rPr>
          <w:rFonts w:ascii="Arial" w:hAnsi="Arial" w:cs="Arial"/>
        </w:rPr>
        <w:t>Realizar tareas de apoyo en la elaboración y presentación de informes, registró de los beneficiarios del proyecto a través de la plataforma SIDER, registro fotográfico y bases de datos, correspondiente a los jornadas y eventos</w:t>
      </w:r>
      <w:r w:rsidRPr="00805795">
        <w:rPr>
          <w:rFonts w:ascii="Arial" w:eastAsia="Arial" w:hAnsi="Arial" w:cs="Arial"/>
        </w:rPr>
        <w:t>.</w:t>
      </w:r>
    </w:p>
    <w:p w14:paraId="2EE76B04" w14:textId="77777777" w:rsidR="00565024" w:rsidRPr="00805795" w:rsidRDefault="00565024" w:rsidP="00565024">
      <w:pPr>
        <w:widowControl w:val="0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  <w:r>
        <w:rPr>
          <w:rFonts w:ascii="Arial" w:eastAsia="Arial" w:hAnsi="Arial" w:cs="Arial"/>
          <w:color w:val="000000"/>
        </w:rPr>
        <w:t>Realicé procesos de registro de asistencia en la plataforma SIDER según parrilla establecida por el programa asignado</w:t>
      </w:r>
      <w:r w:rsidRPr="00805795">
        <w:rPr>
          <w:rFonts w:ascii="Arial" w:eastAsia="Arial" w:hAnsi="Arial" w:cs="Arial"/>
          <w:color w:val="000000"/>
        </w:rPr>
        <w:t>.</w:t>
      </w:r>
    </w:p>
    <w:p w14:paraId="7F015762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left="720" w:right="194"/>
        <w:jc w:val="both"/>
        <w:rPr>
          <w:rFonts w:ascii="Arial" w:eastAsia="ArialMT" w:hAnsi="Arial" w:cs="Arial"/>
        </w:rPr>
      </w:pPr>
    </w:p>
    <w:p w14:paraId="7182501F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</w:rPr>
      </w:pPr>
    </w:p>
    <w:p w14:paraId="2F48A97A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r w:rsidRPr="00805795">
        <w:rPr>
          <w:rFonts w:ascii="Arial" w:eastAsia="Arial" w:hAnsi="Arial" w:cs="Arial"/>
        </w:rPr>
        <w:t xml:space="preserve">3. </w:t>
      </w:r>
      <w:r w:rsidRPr="00805795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</w:t>
      </w:r>
      <w:r w:rsidRPr="00805795">
        <w:rPr>
          <w:rFonts w:ascii="Arial" w:eastAsia="Arial" w:hAnsi="Arial" w:cs="Arial"/>
        </w:rPr>
        <w:t>.</w:t>
      </w:r>
    </w:p>
    <w:p w14:paraId="119A7CAC" w14:textId="77777777" w:rsidR="00565024" w:rsidRPr="00805795" w:rsidRDefault="00565024" w:rsidP="00565024">
      <w:pPr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No </w:t>
      </w:r>
      <w:r w:rsidRPr="00805795">
        <w:rPr>
          <w:rFonts w:ascii="Arial" w:eastAsia="Arial" w:hAnsi="Arial" w:cs="Arial"/>
          <w:color w:val="000000"/>
        </w:rPr>
        <w:t xml:space="preserve">Asistí </w:t>
      </w:r>
      <w:r w:rsidRPr="006E2C00">
        <w:rPr>
          <w:rFonts w:ascii="Arial" w:eastAsia="Arial" w:hAnsi="Arial" w:cs="Arial"/>
          <w:color w:val="000000"/>
        </w:rPr>
        <w:t xml:space="preserve">de manera </w:t>
      </w:r>
      <w:r>
        <w:rPr>
          <w:rFonts w:ascii="Arial" w:eastAsia="Arial" w:hAnsi="Arial" w:cs="Arial"/>
          <w:color w:val="000000"/>
        </w:rPr>
        <w:t>presencia</w:t>
      </w:r>
      <w:r w:rsidRPr="006E2C00">
        <w:rPr>
          <w:rFonts w:ascii="Arial" w:eastAsia="Arial" w:hAnsi="Arial" w:cs="Arial"/>
          <w:color w:val="000000"/>
        </w:rPr>
        <w:t>l a la socialización de</w:t>
      </w:r>
      <w:r>
        <w:rPr>
          <w:rFonts w:ascii="Arial" w:eastAsia="Arial" w:hAnsi="Arial" w:cs="Arial"/>
          <w:color w:val="000000"/>
        </w:rPr>
        <w:t xml:space="preserve"> </w:t>
      </w:r>
      <w:r w:rsidRPr="006E2C00">
        <w:rPr>
          <w:rFonts w:ascii="Arial" w:eastAsia="Arial" w:hAnsi="Arial" w:cs="Arial"/>
          <w:color w:val="000000"/>
        </w:rPr>
        <w:t>procesos administrativos</w:t>
      </w:r>
      <w:r>
        <w:rPr>
          <w:rFonts w:ascii="Arial" w:eastAsia="Arial" w:hAnsi="Arial" w:cs="Arial"/>
          <w:color w:val="000000"/>
        </w:rPr>
        <w:t xml:space="preserve">, metodológicos y técnicos </w:t>
      </w:r>
      <w:r w:rsidRPr="006E2C00">
        <w:rPr>
          <w:rFonts w:ascii="Arial" w:eastAsia="Arial" w:hAnsi="Arial" w:cs="Arial"/>
          <w:color w:val="000000"/>
        </w:rPr>
        <w:t>establecidos por la coordinación general</w:t>
      </w:r>
      <w:r w:rsidRPr="00805795">
        <w:rPr>
          <w:rFonts w:ascii="Arial" w:eastAsia="Arial" w:hAnsi="Arial" w:cs="Arial"/>
          <w:color w:val="000000"/>
        </w:rPr>
        <w:t>.</w:t>
      </w:r>
    </w:p>
    <w:p w14:paraId="6EAD93AB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14070860" w14:textId="77777777" w:rsidR="00565024" w:rsidRPr="00805795" w:rsidRDefault="00565024" w:rsidP="005650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</w:rPr>
      </w:pPr>
    </w:p>
    <w:p w14:paraId="6CD90B16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t xml:space="preserve">4. </w:t>
      </w:r>
      <w:r w:rsidRPr="00805795">
        <w:rPr>
          <w:rFonts w:ascii="Arial" w:hAnsi="Arial" w:cs="Arial"/>
        </w:rPr>
        <w:t>Realizar tareas de apoyo en las actividades operativas, logísticas o asistenciales de carácter misional de la Secretaría de Deporte y Recreación, en el cumplimiento del objeto contractual.</w:t>
      </w:r>
    </w:p>
    <w:p w14:paraId="53423653" w14:textId="2515F246" w:rsidR="00565024" w:rsidRDefault="00565024" w:rsidP="0056502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Realicé jornadas de coordinación con los beneficiarios Casas Palenque Litoral Floreciente.</w:t>
      </w:r>
    </w:p>
    <w:p w14:paraId="3AAA39A3" w14:textId="0BB1FBC1" w:rsidR="00565024" w:rsidRPr="00565024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E2AE944" w14:textId="77777777" w:rsidR="00565024" w:rsidRPr="00805795" w:rsidRDefault="00565024" w:rsidP="005650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05795">
        <w:rPr>
          <w:rFonts w:ascii="Arial" w:eastAsia="Arial" w:hAnsi="Arial" w:cs="Arial"/>
          <w:color w:val="000000"/>
        </w:rPr>
        <w:lastRenderedPageBreak/>
        <w:t xml:space="preserve">5. </w:t>
      </w:r>
      <w:r w:rsidRPr="00805795">
        <w:rPr>
          <w:rFonts w:ascii="Arial" w:hAnsi="Arial" w:cs="Arial"/>
        </w:rPr>
        <w:t>Las demás relacionadas con el desarrollo del objeto contractual</w:t>
      </w:r>
      <w:r w:rsidRPr="00805795">
        <w:rPr>
          <w:rFonts w:ascii="Arial" w:eastAsia="Arial" w:hAnsi="Arial" w:cs="Arial"/>
          <w:color w:val="000000"/>
        </w:rPr>
        <w:t>.</w:t>
      </w:r>
    </w:p>
    <w:p w14:paraId="3F43AABF" w14:textId="77777777" w:rsidR="00565024" w:rsidRPr="00EF3985" w:rsidRDefault="00565024" w:rsidP="00565024">
      <w:pPr>
        <w:pStyle w:val="Prrafodelista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N/>
        <w:ind w:right="111"/>
        <w:jc w:val="both"/>
        <w:textAlignment w:val="auto"/>
        <w:rPr>
          <w:rFonts w:ascii="Arial" w:eastAsia="Arial" w:hAnsi="Arial" w:cs="Arial"/>
          <w:color w:val="000000"/>
          <w:sz w:val="24"/>
          <w:szCs w:val="24"/>
        </w:rPr>
      </w:pPr>
      <w:r w:rsidRPr="00EF6970">
        <w:rPr>
          <w:rFonts w:ascii="Arial" w:hAnsi="Arial" w:cs="Arial"/>
          <w:sz w:val="24"/>
          <w:szCs w:val="24"/>
        </w:rPr>
        <w:t xml:space="preserve">Realicé </w:t>
      </w:r>
      <w:r>
        <w:rPr>
          <w:rFonts w:ascii="Arial" w:hAnsi="Arial" w:cs="Arial"/>
          <w:sz w:val="24"/>
          <w:szCs w:val="24"/>
        </w:rPr>
        <w:t>pedagogía sobre la actividad física como estilo de vida dirigido a los Usuarios de la fundación externado corpudesa</w:t>
      </w:r>
      <w:r w:rsidRPr="00620874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 el barrio Manuela Beltrán de la </w:t>
      </w:r>
      <w:r w:rsidRPr="00620874">
        <w:rPr>
          <w:rFonts w:ascii="Arial" w:eastAsia="Arial" w:hAnsi="Arial" w:cs="Arial"/>
          <w:color w:val="000000"/>
          <w:sz w:val="24"/>
          <w:szCs w:val="24"/>
        </w:rPr>
        <w:t xml:space="preserve">Comuna 14 </w:t>
      </w:r>
      <w:r>
        <w:rPr>
          <w:rFonts w:ascii="Arial" w:eastAsia="ArialMT" w:hAnsi="Arial" w:cs="Arial"/>
          <w:sz w:val="24"/>
          <w:szCs w:val="24"/>
        </w:rPr>
        <w:t>de Santiago de Cali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4EB1A28" w14:textId="3A5744AD" w:rsidR="00565024" w:rsidRDefault="00565024" w:rsidP="007C5227">
      <w:pPr>
        <w:pStyle w:val="Textoindependiente"/>
        <w:rPr>
          <w:rFonts w:ascii="Arial" w:hAnsi="Arial" w:cs="Arial"/>
          <w:b/>
        </w:rPr>
      </w:pPr>
    </w:p>
    <w:p w14:paraId="5DA03961" w14:textId="77777777" w:rsidR="00E05ECA" w:rsidRDefault="00E05ECA" w:rsidP="00E05ECA">
      <w:pPr>
        <w:pStyle w:val="Textoindependiente"/>
        <w:rPr>
          <w:rFonts w:ascii="Arial" w:hAnsi="Arial" w:cs="Arial"/>
          <w:b/>
        </w:rPr>
      </w:pPr>
    </w:p>
    <w:p w14:paraId="20C258A9" w14:textId="56911286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2C26461D" w:rsidR="006A2B9C" w:rsidRDefault="006A2B9C" w:rsidP="002020A3">
      <w:pPr>
        <w:suppressAutoHyphens w:val="0"/>
        <w:jc w:val="both"/>
        <w:rPr>
          <w:noProof/>
          <w:lang w:val="en-US" w:eastAsia="en-US"/>
        </w:rPr>
      </w:pPr>
    </w:p>
    <w:p w14:paraId="535C9BBA" w14:textId="77777777" w:rsidR="00565024" w:rsidRDefault="00565024" w:rsidP="002020A3">
      <w:pPr>
        <w:suppressAutoHyphens w:val="0"/>
        <w:jc w:val="both"/>
        <w:rPr>
          <w:rFonts w:ascii="Arial" w:hAnsi="Arial" w:cs="Arial"/>
        </w:rPr>
      </w:pPr>
    </w:p>
    <w:p w14:paraId="5B23CD60" w14:textId="726C3C5C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34E3DC9B" w:rsidR="006A2B9C" w:rsidRDefault="00A1414C" w:rsidP="002020A3">
      <w:pPr>
        <w:suppressAutoHyphens w:val="0"/>
        <w:jc w:val="both"/>
        <w:rPr>
          <w:rFonts w:ascii="Arial" w:hAnsi="Arial" w:cs="Arial"/>
        </w:rPr>
      </w:pPr>
      <w:r>
        <w:rPr>
          <w:b/>
          <w:noProof/>
          <w:sz w:val="20"/>
          <w:lang w:val="es-CO" w:eastAsia="es-CO"/>
        </w:rPr>
        <w:drawing>
          <wp:anchor distT="0" distB="0" distL="0" distR="0" simplePos="0" relativeHeight="251659264" behindDoc="0" locked="0" layoutInCell="1" allowOverlap="1" wp14:anchorId="6864796B" wp14:editId="314AC101">
            <wp:simplePos x="0" y="0"/>
            <wp:positionH relativeFrom="page">
              <wp:align>center</wp:align>
            </wp:positionH>
            <wp:positionV relativeFrom="page">
              <wp:posOffset>3141345</wp:posOffset>
            </wp:positionV>
            <wp:extent cx="2419350" cy="473075"/>
            <wp:effectExtent l="0" t="0" r="0" b="3175"/>
            <wp:wrapNone/>
            <wp:docPr id="1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95CE790" w14:textId="634AF13D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AD013D9" w14:textId="70137106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67EAA243" w14:textId="77777777" w:rsidR="00565024" w:rsidRDefault="00565024" w:rsidP="00565024">
      <w:pPr>
        <w:jc w:val="center"/>
      </w:pPr>
    </w:p>
    <w:p w14:paraId="2F5FE2BF" w14:textId="0064FE72" w:rsidR="00565024" w:rsidRDefault="00565024" w:rsidP="00565024">
      <w:pP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CARLOS ANDRES MESA ARRECHEA </w:t>
      </w:r>
    </w:p>
    <w:p w14:paraId="0C8A7D46" w14:textId="77777777" w:rsidR="00565024" w:rsidRDefault="00565024" w:rsidP="00565024">
      <w:pPr>
        <w:jc w:val="center"/>
      </w:pPr>
      <w:r>
        <w:rPr>
          <w:rFonts w:ascii="Arial" w:eastAsia="Arial" w:hAnsi="Arial" w:cs="Arial"/>
          <w:color w:val="000000"/>
        </w:rPr>
        <w:t xml:space="preserve">16.896.586 DE FLORIDA VALLE </w:t>
      </w:r>
    </w:p>
    <w:p w14:paraId="3CA026CE" w14:textId="292CE574" w:rsidR="00B10B35" w:rsidRPr="00A82B09" w:rsidRDefault="00CA5E7F" w:rsidP="00E05ECA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bookmarkStart w:id="0" w:name="_GoBack"/>
      <w:bookmarkEnd w:id="0"/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670E1" w14:textId="77777777" w:rsidR="00151757" w:rsidRDefault="00151757">
      <w:r>
        <w:separator/>
      </w:r>
    </w:p>
  </w:endnote>
  <w:endnote w:type="continuationSeparator" w:id="0">
    <w:p w14:paraId="2497B787" w14:textId="77777777" w:rsidR="00151757" w:rsidRDefault="0015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F75FE" w14:textId="77777777" w:rsidR="00151757" w:rsidRDefault="00151757">
      <w:r>
        <w:separator/>
      </w:r>
    </w:p>
  </w:footnote>
  <w:footnote w:type="continuationSeparator" w:id="0">
    <w:p w14:paraId="70E0E2C1" w14:textId="77777777" w:rsidR="00151757" w:rsidRDefault="00151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4598F345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7E6A79" w:rsidRPr="007E6A79">
      <w:rPr>
        <w:rFonts w:ascii="Arial" w:hAnsi="Arial" w:cs="Arial"/>
        <w:b/>
        <w:bCs/>
        <w:lang w:val="es-MX"/>
      </w:rPr>
      <w:t>0</w:t>
    </w:r>
    <w:r w:rsidR="00565024">
      <w:rPr>
        <w:rFonts w:ascii="Arial" w:hAnsi="Arial" w:cs="Arial"/>
        <w:b/>
        <w:bCs/>
        <w:lang w:val="es-MX"/>
      </w:rPr>
      <w:t>801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56A5DB8"/>
    <w:multiLevelType w:val="hybridMultilevel"/>
    <w:tmpl w:val="6C94E1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70B08B3"/>
    <w:multiLevelType w:val="hybridMultilevel"/>
    <w:tmpl w:val="F34C6534"/>
    <w:lvl w:ilvl="0" w:tplc="24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3"/>
  </w:num>
  <w:num w:numId="8">
    <w:abstractNumId w:val="20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24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16"/>
  </w:num>
  <w:num w:numId="21">
    <w:abstractNumId w:val="22"/>
  </w:num>
  <w:num w:numId="2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1757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891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5C92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0C7F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5024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6A79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325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6A41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414C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C4C5C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5ECA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F6ACB-82BB-4801-AC24-344E8A60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926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Fernandez, Natalia</cp:lastModifiedBy>
  <cp:revision>3</cp:revision>
  <cp:lastPrinted>2025-04-03T03:16:00Z</cp:lastPrinted>
  <dcterms:created xsi:type="dcterms:W3CDTF">2025-04-04T02:41:00Z</dcterms:created>
  <dcterms:modified xsi:type="dcterms:W3CDTF">2025-04-04T19:52:00Z</dcterms:modified>
</cp:coreProperties>
</file>